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18E2E" w14:textId="75F87AD6" w:rsidR="00BE4C08" w:rsidRPr="00BE4C08" w:rsidRDefault="00BE4C08" w:rsidP="000B75B4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2b do SWZ</w:t>
      </w:r>
    </w:p>
    <w:p w14:paraId="6C18612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53612A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FC386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B066C3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70731A74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ACABA4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E58B2B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BCD2BE3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191984A6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03029E56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16810E67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701251F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9E0868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596535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308306E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015CA107" w14:textId="394843BD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7FC3DF44" w14:textId="77777777" w:rsidTr="00067CBA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599A3680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0C29A5BF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 na podstawie art. 125 ust. 1 ustawy Pzp dotyczące</w:t>
            </w:r>
          </w:p>
          <w:p w14:paraId="34C835C7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PODSTAW DO WYKLUCZENIA </w:t>
            </w:r>
          </w:p>
        </w:tc>
      </w:tr>
    </w:tbl>
    <w:p w14:paraId="18593AF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23750DF" w14:textId="3D79F267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</w:t>
      </w:r>
      <w:r w:rsidR="00622B7B">
        <w:rPr>
          <w:rFonts w:ascii="Cambria" w:hAnsi="Cambria" w:cs="Arial"/>
          <w:snapToGrid w:val="0"/>
          <w:sz w:val="20"/>
          <w:szCs w:val="20"/>
        </w:rPr>
        <w:t>licznych ( Dz. U. z 2024 r, poz. 1320</w:t>
      </w:r>
      <w:r w:rsidR="008E766A">
        <w:rPr>
          <w:rFonts w:ascii="Cambria" w:hAnsi="Cambria" w:cs="Arial"/>
          <w:snapToGrid w:val="0"/>
          <w:sz w:val="20"/>
          <w:szCs w:val="20"/>
        </w:rPr>
        <w:t xml:space="preserve"> z późn. zm.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0F2657A0" w14:textId="77777777" w:rsidR="00BE4C08" w:rsidRPr="005B5052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7D11E1A1" w14:textId="0B9DE7D2" w:rsidR="00622B7B" w:rsidRDefault="007A12CA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7A12CA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drogi gminnej nr 370102W w kierunku Suska</w:t>
      </w:r>
      <w:bookmarkStart w:id="0" w:name="_GoBack"/>
      <w:bookmarkEnd w:id="0"/>
    </w:p>
    <w:p w14:paraId="3560AB03" w14:textId="77777777" w:rsidR="00622B7B" w:rsidRPr="005B5052" w:rsidRDefault="00622B7B" w:rsidP="00622B7B">
      <w:pPr>
        <w:spacing w:line="276" w:lineRule="auto"/>
        <w:jc w:val="center"/>
        <w:rPr>
          <w:rFonts w:ascii="Cambria" w:eastAsia="Calibri" w:hAnsi="Cambria" w:cs="Arial"/>
          <w:b/>
          <w:bCs/>
          <w:sz w:val="16"/>
          <w:szCs w:val="16"/>
          <w:lang w:eastAsia="en-US"/>
        </w:rPr>
      </w:pPr>
    </w:p>
    <w:p w14:paraId="071C465E" w14:textId="7965ED1E" w:rsid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6469F38" w14:textId="77777777" w:rsidR="00622B7B" w:rsidRPr="005B5052" w:rsidRDefault="00622B7B" w:rsidP="00BE4C08">
      <w:pPr>
        <w:spacing w:line="276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62C4373F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1C886772" w14:textId="77777777" w:rsidR="00BE4C08" w:rsidRPr="005B5052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7F5480C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57D9C0B6" w14:textId="77777777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>Nie podlegam wykluczeniu z postępowania na podstawie art. 108 ust. 1 ustawy Pzp.</w:t>
      </w:r>
    </w:p>
    <w:p w14:paraId="5D2E78DB" w14:textId="77777777" w:rsidR="000537D3" w:rsidRDefault="00BE4C08" w:rsidP="000537D3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Oświadczam, że zachodzą w stosunku do mnie podstawy wykluczenia z postępowania na podstawie art. ………………………………………………….. ustawy Pzp </w:t>
      </w:r>
      <w:r w:rsidRPr="00BE4C08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(podać mającą zastosowanie podstawę wykluczenia spośród wymienionych w art. 108 ustawy Pzp).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Jednocześnie oświadczam, że w związku z ww. okolicznością, na podstawie art. 110 ust. 2 ustawy Pzp podjąłem następujące środki naprawcze:</w:t>
      </w:r>
      <w:r w:rsidR="00AE108D">
        <w:rPr>
          <w:rFonts w:asciiTheme="majorHAnsi" w:hAnsiTheme="majorHAnsi" w:cs="Arial"/>
          <w:color w:val="000000"/>
          <w:sz w:val="20"/>
          <w:szCs w:val="20"/>
        </w:rPr>
        <w:t xml:space="preserve"> </w:t>
      </w:r>
    </w:p>
    <w:p w14:paraId="57C2E37A" w14:textId="388B9060" w:rsidR="00BE4C08" w:rsidRPr="000537D3" w:rsidRDefault="00BE4C08" w:rsidP="000537D3">
      <w:pPr>
        <w:tabs>
          <w:tab w:val="num" w:pos="850"/>
        </w:tabs>
        <w:autoSpaceDE w:val="0"/>
        <w:autoSpaceDN w:val="0"/>
        <w:adjustRightInd w:val="0"/>
        <w:spacing w:before="120" w:line="21" w:lineRule="atLeast"/>
        <w:ind w:left="568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0537D3">
        <w:rPr>
          <w:rFonts w:asciiTheme="majorHAnsi" w:hAnsiTheme="majorHAnsi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9DA598" w14:textId="2B714618" w:rsidR="00BE4C08" w:rsidRPr="00BE4C08" w:rsidRDefault="00BE4C08" w:rsidP="00622B7B">
      <w:pPr>
        <w:numPr>
          <w:ilvl w:val="2"/>
          <w:numId w:val="45"/>
        </w:numPr>
        <w:tabs>
          <w:tab w:val="num" w:pos="567"/>
        </w:tabs>
        <w:autoSpaceDE w:val="0"/>
        <w:autoSpaceDN w:val="0"/>
        <w:adjustRightInd w:val="0"/>
        <w:spacing w:before="120" w:line="21" w:lineRule="atLeast"/>
        <w:ind w:left="568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</w:t>
      </w:r>
      <w:r w:rsidR="000537D3">
        <w:rPr>
          <w:rFonts w:asciiTheme="majorHAnsi" w:hAnsiTheme="majorHAnsi" w:cs="Arial"/>
          <w:sz w:val="20"/>
          <w:szCs w:val="20"/>
        </w:rPr>
        <w:t>stwa narodowego (Dz. U. 2024 r. poz. 507</w:t>
      </w:r>
      <w:r w:rsidRPr="00BE4C08">
        <w:rPr>
          <w:rFonts w:asciiTheme="majorHAnsi" w:hAnsiTheme="majorHAnsi" w:cs="Arial"/>
          <w:sz w:val="20"/>
          <w:szCs w:val="20"/>
        </w:rPr>
        <w:t>).</w:t>
      </w:r>
    </w:p>
    <w:p w14:paraId="2BD42AC0" w14:textId="7E4AB17D" w:rsidR="005B5052" w:rsidRPr="005B5052" w:rsidRDefault="005B5052" w:rsidP="00BE4C08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sz w:val="16"/>
          <w:szCs w:val="16"/>
        </w:rPr>
      </w:pPr>
    </w:p>
    <w:p w14:paraId="71897F92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BF6BAD3" w14:textId="3016126D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369E627" w14:textId="77777777" w:rsidR="00BE4C08" w:rsidRPr="00BE4C08" w:rsidRDefault="00BE4C08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…………………………………………………………………….…</w:t>
      </w:r>
    </w:p>
    <w:p w14:paraId="5DB7EDB8" w14:textId="68DB72DC" w:rsidR="00BE4C08" w:rsidRPr="005B5052" w:rsidRDefault="00BE4C08" w:rsidP="005B5052">
      <w:pPr>
        <w:widowControl w:val="0"/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4278B99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OŚWIADCZENIE DOTYCZĄCE PODMIOTU, NA KTÓREGO ZASOBY POWOŁUJE SIĘ WYKONAWCA:</w:t>
      </w:r>
    </w:p>
    <w:p w14:paraId="2C23720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6DA63B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na którego/ych zasoby powołuję się w niniejszym postępowaniu, tj.: ……………………………………………………………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w zależności od podmiotu: NIP/PESEL, KRS/CEiDG)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63302FE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AAABB9C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2EC31D5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069E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642BC597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173499B" w14:textId="785AEE6A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EDB9A0C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OŚWIADCZENIE DOTYCZĄCE PODWYKONAWCY NIEBĘDĄCEGO PODMIOTEM,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NA KTÓREGO ZASOBY POWOŁUJE SIĘ WYKONAWCA:</w:t>
      </w:r>
    </w:p>
    <w:p w14:paraId="39B196E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F7D065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 stosunku do następującego/ych podmiotu/tów, będącego/ych podwykonawcą/ami: ……………………………………………………………………..….…………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(podać pełną nazwę/firmę, adres, a także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  <w:t>w zależności od podmiotu: NIP/PESEL, KRS/CEiDG)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o udzielenie zamówienia.</w:t>
      </w:r>
    </w:p>
    <w:p w14:paraId="7A02ABC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384B926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5BFC823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96DBEAE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238FC7E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F3B3B1A" w14:textId="77777777" w:rsidR="00BE4C08" w:rsidRP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E729C67" w14:textId="4869FC0F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E6F7CE" w14:textId="77777777" w:rsidR="00BE4C08" w:rsidRPr="00BE4C08" w:rsidRDefault="00BE4C08" w:rsidP="00BE4C08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30BD724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ED4E7F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78D43CC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2CB24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2741D499" w14:textId="0C20735E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385B70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4607D0B3" w14:textId="6E05E9E4" w:rsidR="00BE4C08" w:rsidRDefault="00BE4C08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3EACA55" w14:textId="77777777" w:rsidR="00622B7B" w:rsidRPr="00622B7B" w:rsidRDefault="00622B7B" w:rsidP="00622B7B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524991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810E71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B7DFC86" w14:textId="77777777" w:rsidR="00BE4C08" w:rsidRPr="00BE4C08" w:rsidRDefault="00BE4C08" w:rsidP="001F0452">
      <w:pPr>
        <w:numPr>
          <w:ilvl w:val="1"/>
          <w:numId w:val="46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5B4D9019" w14:textId="77777777" w:rsidR="00BE4C08" w:rsidRPr="00BE4C08" w:rsidRDefault="00BE4C08" w:rsidP="001F0452">
      <w:pPr>
        <w:widowControl w:val="0"/>
        <w:numPr>
          <w:ilvl w:val="1"/>
          <w:numId w:val="46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1B241A9D" w14:textId="1E990323" w:rsidR="005B5052" w:rsidRPr="00BE4C08" w:rsidRDefault="005B5052" w:rsidP="005B5052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222A8F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CC795A0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FC4079F" w14:textId="77777777" w:rsidR="00BE4C08" w:rsidRPr="00BE4C08" w:rsidRDefault="00BE4C08" w:rsidP="00BE4C08">
      <w:pPr>
        <w:spacing w:line="360" w:lineRule="auto"/>
        <w:jc w:val="center"/>
        <w:rPr>
          <w:rFonts w:asciiTheme="majorHAnsi" w:hAnsiTheme="majorHAnsi" w:cstheme="minorHAnsi"/>
          <w:sz w:val="16"/>
          <w:szCs w:val="16"/>
        </w:rPr>
      </w:pPr>
      <w:r w:rsidRPr="00BE4C08">
        <w:rPr>
          <w:rFonts w:asciiTheme="majorHAnsi" w:hAnsiTheme="majorHAnsi" w:cstheme="minorHAnsi"/>
          <w:sz w:val="20"/>
          <w:szCs w:val="20"/>
        </w:rPr>
        <w:t xml:space="preserve">                                      </w:t>
      </w:r>
      <w:r w:rsidRPr="00BE4C08">
        <w:rPr>
          <w:rFonts w:asciiTheme="majorHAnsi" w:hAnsiTheme="majorHAnsi" w:cstheme="minorHAnsi"/>
          <w:sz w:val="16"/>
          <w:szCs w:val="16"/>
        </w:rPr>
        <w:t xml:space="preserve">                      ………………………………………………………………………..</w:t>
      </w:r>
    </w:p>
    <w:p w14:paraId="00BC5E8B" w14:textId="57EE717C" w:rsidR="009B2855" w:rsidRPr="005B5052" w:rsidRDefault="00BE4C08" w:rsidP="005B5052">
      <w:pPr>
        <w:spacing w:line="360" w:lineRule="auto"/>
        <w:jc w:val="center"/>
        <w:rPr>
          <w:rFonts w:asciiTheme="majorHAnsi" w:hAnsiTheme="majorHAnsi" w:cstheme="minorHAnsi"/>
          <w:i/>
          <w:sz w:val="16"/>
          <w:szCs w:val="16"/>
        </w:rPr>
      </w:pPr>
      <w:r w:rsidRPr="00BE4C08">
        <w:rPr>
          <w:rFonts w:asciiTheme="majorHAnsi" w:hAnsiTheme="majorHAnsi" w:cstheme="minorHAnsi"/>
          <w:i/>
          <w:sz w:val="16"/>
          <w:szCs w:val="16"/>
        </w:rPr>
        <w:t xml:space="preserve">                                                              Kwalifikowany podpis elektroniczny lub podpis zaufany lub podpis osobisty</w:t>
      </w:r>
    </w:p>
    <w:p w14:paraId="27E6E2ED" w14:textId="77777777" w:rsidR="005B5052" w:rsidRDefault="005B5052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9853C59" w14:textId="77777777" w:rsidR="0052149A" w:rsidRDefault="0052149A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476D691" w14:textId="1FDFD89A" w:rsidR="00BE4C08" w:rsidRPr="009B2855" w:rsidRDefault="00BE4C08" w:rsidP="009B2855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54BE4A54" w14:textId="77777777" w:rsidR="005B5052" w:rsidRDefault="005B5052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53204A93" w14:textId="6C54E5C7" w:rsidR="00381400" w:rsidRPr="009E4931" w:rsidRDefault="00381400" w:rsidP="00957437">
      <w:pPr>
        <w:spacing w:line="480" w:lineRule="auto"/>
        <w:rPr>
          <w:rFonts w:ascii="Cambria" w:hAnsi="Cambria"/>
          <w:color w:val="000000" w:themeColor="text1"/>
          <w:sz w:val="22"/>
          <w:szCs w:val="22"/>
        </w:rPr>
      </w:pPr>
    </w:p>
    <w:sectPr w:rsidR="00381400" w:rsidRPr="009E4931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BF43F6" w14:textId="77777777" w:rsidR="009329E1" w:rsidRDefault="009329E1" w:rsidP="000F1DCF">
      <w:r>
        <w:separator/>
      </w:r>
    </w:p>
  </w:endnote>
  <w:endnote w:type="continuationSeparator" w:id="0">
    <w:p w14:paraId="63F6EFAF" w14:textId="77777777" w:rsidR="009329E1" w:rsidRDefault="009329E1" w:rsidP="000F1DCF">
      <w:r>
        <w:continuationSeparator/>
      </w:r>
    </w:p>
  </w:endnote>
  <w:endnote w:type="continuationNotice" w:id="1">
    <w:p w14:paraId="669F86B0" w14:textId="77777777" w:rsidR="009329E1" w:rsidRDefault="009329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5FF66240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8C0B6B">
      <w:rPr>
        <w:rFonts w:ascii="Cambria" w:hAnsi="Cambria" w:cs="Arial"/>
        <w:sz w:val="16"/>
        <w:szCs w:val="16"/>
      </w:rPr>
      <w:t>Przebudowa ulicy Strażackiej w miejscowości Bonisław</w:t>
    </w:r>
  </w:p>
  <w:p w14:paraId="7AF084EC" w14:textId="46ED76DD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7A12CA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903E7" w14:textId="77777777" w:rsidR="009329E1" w:rsidRDefault="009329E1" w:rsidP="000F1DCF">
      <w:r>
        <w:separator/>
      </w:r>
    </w:p>
  </w:footnote>
  <w:footnote w:type="continuationSeparator" w:id="0">
    <w:p w14:paraId="0FFD264B" w14:textId="77777777" w:rsidR="009329E1" w:rsidRDefault="009329E1" w:rsidP="000F1DCF">
      <w:r>
        <w:continuationSeparator/>
      </w:r>
    </w:p>
  </w:footnote>
  <w:footnote w:type="continuationNotice" w:id="1">
    <w:p w14:paraId="4CCA36B3" w14:textId="77777777" w:rsidR="009329E1" w:rsidRDefault="009329E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5B4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168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2CA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9E1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C33E7-35A8-465B-92FA-E7A759E18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11760</TotalTime>
  <Pages>2</Pages>
  <Words>697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4871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170</cp:revision>
  <cp:lastPrinted>2026-03-04T08:58:00Z</cp:lastPrinted>
  <dcterms:created xsi:type="dcterms:W3CDTF">2020-11-28T11:17:00Z</dcterms:created>
  <dcterms:modified xsi:type="dcterms:W3CDTF">2026-05-20T12:18:00Z</dcterms:modified>
</cp:coreProperties>
</file>